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p w:rsidR="005218CA" w:rsidRDefault="005218CA">
      <w:pPr>
        <w:spacing w:before="4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5218CA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771A79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852F45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852F4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852F4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852F4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852F4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852F4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852F4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="00852F4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852F4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852F4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Crop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 xml:space="preserve"> 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852F4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ci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852F45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 w:rsidR="00852F4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ce</w:t>
              </w:r>
            </w:hyperlink>
          </w:p>
        </w:tc>
      </w:tr>
      <w:tr w:rsidR="005218CA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_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JR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1"/>
              </w:rPr>
              <w:t>1</w:t>
            </w:r>
            <w:r>
              <w:rPr>
                <w:rFonts w:ascii="Arial" w:eastAsia="Arial" w:hAnsi="Arial" w:cs="Arial"/>
                <w:b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</w:rPr>
              <w:t>5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96</w:t>
            </w:r>
          </w:p>
        </w:tc>
      </w:tr>
      <w:tr w:rsidR="005218CA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5218CA">
            <w:pPr>
              <w:spacing w:before="5" w:line="200" w:lineRule="exact"/>
            </w:pPr>
          </w:p>
          <w:p w:rsidR="005218CA" w:rsidRDefault="00852F45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ve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mi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es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ati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de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op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a)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so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</w:rPr>
              <w:t>el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ed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8"/>
              </w:rPr>
              <w:t>n</w:t>
            </w:r>
            <w:r>
              <w:rPr>
                <w:rFonts w:ascii="Arial" w:eastAsia="Arial" w:hAnsi="Arial" w:cs="Arial"/>
                <w:b/>
              </w:rPr>
              <w:t>ko</w:t>
            </w:r>
            <w:proofErr w:type="spellEnd"/>
            <w:r>
              <w:rPr>
                <w:rFonts w:ascii="Arial" w:eastAsia="Arial" w:hAnsi="Arial" w:cs="Arial"/>
                <w:b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pacing w:val="2"/>
              </w:rPr>
              <w:t>W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agu</w:t>
            </w:r>
            <w:proofErr w:type="spellEnd"/>
            <w:r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Go</w:t>
            </w:r>
            <w:r>
              <w:rPr>
                <w:rFonts w:ascii="Arial" w:eastAsia="Arial" w:hAnsi="Arial" w:cs="Arial"/>
                <w:b/>
                <w:spacing w:val="2"/>
              </w:rPr>
              <w:t>ve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nme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Keb</w:t>
            </w:r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at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</w:rPr>
              <w:t>Nig</w:t>
            </w:r>
            <w:r>
              <w:rPr>
                <w:rFonts w:ascii="Arial" w:eastAsia="Arial" w:hAnsi="Arial" w:cs="Arial"/>
                <w:b/>
                <w:spacing w:val="2"/>
              </w:rPr>
              <w:t>er</w:t>
            </w:r>
            <w:r>
              <w:rPr>
                <w:rFonts w:ascii="Arial" w:eastAsia="Arial" w:hAnsi="Arial" w:cs="Arial"/>
                <w:b/>
              </w:rPr>
              <w:t>ia</w:t>
            </w:r>
          </w:p>
        </w:tc>
      </w:tr>
      <w:tr w:rsidR="005218CA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before="46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igi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ch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5218CA" w:rsidRDefault="005218CA">
      <w:pPr>
        <w:spacing w:line="200" w:lineRule="exact"/>
      </w:pPr>
    </w:p>
    <w:p w:rsidR="005218CA" w:rsidRDefault="005218CA">
      <w:pPr>
        <w:spacing w:before="3" w:line="280" w:lineRule="exact"/>
        <w:rPr>
          <w:sz w:val="28"/>
          <w:szCs w:val="28"/>
        </w:rPr>
      </w:pPr>
    </w:p>
    <w:p w:rsidR="005218CA" w:rsidRDefault="00852F45">
      <w:pPr>
        <w:spacing w:before="33" w:line="220" w:lineRule="exact"/>
        <w:ind w:left="220"/>
      </w:pPr>
      <w:r>
        <w:rPr>
          <w:b/>
          <w:position w:val="-1"/>
          <w:highlight w:val="yellow"/>
        </w:rPr>
        <w:t>PART</w:t>
      </w:r>
      <w:r>
        <w:rPr>
          <w:b/>
          <w:spacing w:val="44"/>
          <w:position w:val="-1"/>
          <w:highlight w:val="yellow"/>
        </w:rPr>
        <w:t xml:space="preserve"> </w:t>
      </w:r>
      <w:r>
        <w:rPr>
          <w:b/>
          <w:spacing w:val="1"/>
          <w:position w:val="-1"/>
          <w:highlight w:val="yellow"/>
        </w:rPr>
        <w:t>1</w:t>
      </w:r>
      <w:r>
        <w:rPr>
          <w:b/>
          <w:position w:val="-1"/>
          <w:highlight w:val="yellow"/>
        </w:rPr>
        <w:t>:</w:t>
      </w:r>
      <w:r>
        <w:rPr>
          <w:b/>
          <w:position w:val="-1"/>
        </w:rPr>
        <w:t xml:space="preserve"> C</w:t>
      </w:r>
      <w:r>
        <w:rPr>
          <w:b/>
          <w:spacing w:val="4"/>
          <w:position w:val="-1"/>
        </w:rPr>
        <w:t>o</w:t>
      </w:r>
      <w:r>
        <w:rPr>
          <w:b/>
          <w:spacing w:val="-3"/>
          <w:position w:val="-1"/>
        </w:rPr>
        <w:t>mm</w:t>
      </w:r>
      <w:r>
        <w:rPr>
          <w:b/>
          <w:spacing w:val="3"/>
          <w:position w:val="-1"/>
        </w:rPr>
        <w:t>e</w:t>
      </w:r>
      <w:r>
        <w:rPr>
          <w:b/>
          <w:position w:val="-1"/>
        </w:rPr>
        <w:t>nts</w:t>
      </w:r>
    </w:p>
    <w:p w:rsidR="005218CA" w:rsidRDefault="005218CA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5218CA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5218CA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  <w:p w:rsidR="005218CA" w:rsidRDefault="005218CA">
            <w:pPr>
              <w:ind w:left="102" w:right="643"/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:rsidR="005218CA" w:rsidRDefault="00852F45">
            <w:pPr>
              <w:spacing w:before="12"/>
              <w:ind w:left="102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5218CA">
        <w:trPr>
          <w:trHeight w:hRule="exact" w:val="24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ind w:left="460" w:right="232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:rsidR="005218CA" w:rsidRDefault="00852F45">
            <w:pPr>
              <w:ind w:left="460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before="79" w:line="313" w:lineRule="auto"/>
              <w:ind w:left="102" w:right="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rmite 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ons 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 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nko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bbi 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tat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redom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used </w:t>
            </w:r>
            <w:r>
              <w:rPr>
                <w:spacing w:val="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hyperlink r:id="rId8">
              <w:proofErr w:type="spellStart"/>
              <w:r>
                <w:rPr>
                  <w:b/>
                  <w:i/>
                  <w:sz w:val="24"/>
                  <w:szCs w:val="24"/>
                </w:rPr>
                <w:t>Macrot</w:t>
              </w:r>
              <w:r>
                <w:rPr>
                  <w:b/>
                  <w:i/>
                  <w:spacing w:val="-1"/>
                  <w:sz w:val="24"/>
                  <w:szCs w:val="24"/>
                </w:rPr>
                <w:t>e</w:t>
              </w:r>
              <w:r>
                <w:rPr>
                  <w:b/>
                  <w:i/>
                  <w:sz w:val="24"/>
                  <w:szCs w:val="24"/>
                </w:rPr>
                <w:t>r</w:t>
              </w:r>
              <w:r>
                <w:rPr>
                  <w:b/>
                  <w:i/>
                  <w:spacing w:val="3"/>
                  <w:sz w:val="24"/>
                  <w:szCs w:val="24"/>
                </w:rPr>
                <w:t>m</w:t>
              </w:r>
              <w:r>
                <w:rPr>
                  <w:b/>
                  <w:i/>
                  <w:spacing w:val="-1"/>
                  <w:sz w:val="24"/>
                  <w:szCs w:val="24"/>
                </w:rPr>
                <w:t>e</w:t>
              </w:r>
              <w:r>
                <w:rPr>
                  <w:b/>
                  <w:i/>
                  <w:sz w:val="24"/>
                  <w:szCs w:val="24"/>
                </w:rPr>
                <w:t>s</w:t>
              </w:r>
              <w:proofErr w:type="spellEnd"/>
              <w:r>
                <w:rPr>
                  <w:b/>
                  <w:i/>
                  <w:spacing w:val="55"/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b/>
                  <w:i/>
                  <w:sz w:val="24"/>
                  <w:szCs w:val="24"/>
                </w:rPr>
                <w:t>b</w:t>
              </w:r>
              <w:r>
                <w:rPr>
                  <w:b/>
                  <w:i/>
                  <w:spacing w:val="-1"/>
                  <w:sz w:val="24"/>
                  <w:szCs w:val="24"/>
                </w:rPr>
                <w:t>e</w:t>
              </w:r>
              <w:r>
                <w:rPr>
                  <w:b/>
                  <w:i/>
                  <w:sz w:val="24"/>
                  <w:szCs w:val="24"/>
                </w:rPr>
                <w:t>l</w:t>
              </w:r>
              <w:r>
                <w:rPr>
                  <w:b/>
                  <w:i/>
                  <w:spacing w:val="1"/>
                  <w:sz w:val="24"/>
                  <w:szCs w:val="24"/>
                </w:rPr>
                <w:t>l</w:t>
              </w:r>
              <w:r>
                <w:rPr>
                  <w:b/>
                  <w:i/>
                  <w:sz w:val="24"/>
                  <w:szCs w:val="24"/>
                </w:rPr>
                <w:t>icosu</w:t>
              </w:r>
              <w:r>
                <w:rPr>
                  <w:b/>
                  <w:i/>
                  <w:spacing w:val="2"/>
                  <w:sz w:val="24"/>
                  <w:szCs w:val="24"/>
                </w:rPr>
                <w:t>s</w:t>
              </w:r>
              <w:proofErr w:type="spellEnd"/>
              <w:r>
                <w:rPr>
                  <w:b/>
                  <w:sz w:val="24"/>
                  <w:szCs w:val="24"/>
                </w:rPr>
                <w:t>,</w:t>
              </w:r>
            </w:hyperlink>
            <w:r>
              <w:rPr>
                <w:b/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with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nifi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icultur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rops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ke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t, mai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hum.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dies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te h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bund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="0095647F">
              <w:rPr>
                <w:spacing w:val="2"/>
                <w:sz w:val="24"/>
                <w:szCs w:val="24"/>
              </w:rPr>
              <w:t>d</w:t>
            </w:r>
            <w:r w:rsidR="0095647F">
              <w:rPr>
                <w:spacing w:val="4"/>
                <w:sz w:val="24"/>
                <w:szCs w:val="24"/>
              </w:rPr>
              <w:t>r</w:t>
            </w:r>
            <w:r w:rsidR="0095647F">
              <w:rPr>
                <w:spacing w:val="-5"/>
                <w:sz w:val="24"/>
                <w:szCs w:val="24"/>
              </w:rPr>
              <w:t>y</w:t>
            </w:r>
            <w:r w:rsidR="0095647F">
              <w:rPr>
                <w:sz w:val="24"/>
                <w:szCs w:val="24"/>
              </w:rPr>
              <w:t xml:space="preserve"> land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rmi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with </w:t>
            </w:r>
            <w:r w:rsidR="0095647F">
              <w:rPr>
                <w:sz w:val="24"/>
                <w:szCs w:val="24"/>
              </w:rPr>
              <w:t>inf</w:t>
            </w:r>
            <w:r w:rsidR="0095647F">
              <w:rPr>
                <w:spacing w:val="-1"/>
                <w:sz w:val="24"/>
                <w:szCs w:val="24"/>
              </w:rPr>
              <w:t>e</w:t>
            </w:r>
            <w:r w:rsidR="0095647F">
              <w:rPr>
                <w:sz w:val="24"/>
                <w:szCs w:val="24"/>
              </w:rPr>
              <w:t xml:space="preserve">stations </w:t>
            </w:r>
            <w:r w:rsidR="0095647F">
              <w:rPr>
                <w:spacing w:val="10"/>
                <w:sz w:val="24"/>
                <w:szCs w:val="24"/>
              </w:rPr>
              <w:t>frequently</w:t>
            </w:r>
            <w:r w:rsidR="0095647F">
              <w:rPr>
                <w:sz w:val="24"/>
                <w:szCs w:val="24"/>
              </w:rPr>
              <w:t xml:space="preserve"> </w:t>
            </w:r>
            <w:r w:rsidR="0095647F">
              <w:rPr>
                <w:spacing w:val="7"/>
                <w:sz w:val="24"/>
                <w:szCs w:val="24"/>
              </w:rPr>
              <w:t>occurring</w:t>
            </w:r>
            <w:r w:rsidR="0095647F">
              <w:rPr>
                <w:sz w:val="24"/>
                <w:szCs w:val="24"/>
              </w:rPr>
              <w:t xml:space="preserve"> </w:t>
            </w:r>
            <w:r w:rsidR="0095647F">
              <w:rPr>
                <w:spacing w:val="7"/>
                <w:sz w:val="24"/>
                <w:szCs w:val="24"/>
              </w:rPr>
              <w:t>during</w:t>
            </w:r>
            <w:r w:rsidR="0095647F">
              <w:rPr>
                <w:sz w:val="24"/>
                <w:szCs w:val="24"/>
              </w:rPr>
              <w:t xml:space="preserve"> </w:t>
            </w:r>
            <w:r w:rsidR="0095647F">
              <w:rPr>
                <w:spacing w:val="7"/>
                <w:sz w:val="24"/>
                <w:szCs w:val="24"/>
              </w:rPr>
              <w:t>warmer</w:t>
            </w:r>
            <w:r w:rsidR="0095647F">
              <w:rPr>
                <w:sz w:val="24"/>
                <w:szCs w:val="24"/>
              </w:rPr>
              <w:t xml:space="preserve">, </w:t>
            </w:r>
            <w:r w:rsidR="0095647F">
              <w:rPr>
                <w:spacing w:val="9"/>
                <w:sz w:val="24"/>
                <w:szCs w:val="24"/>
              </w:rPr>
              <w:t>drier</w:t>
            </w:r>
            <w:r w:rsidR="0095647F">
              <w:rPr>
                <w:sz w:val="24"/>
                <w:szCs w:val="24"/>
              </w:rPr>
              <w:t xml:space="preserve"> </w:t>
            </w:r>
            <w:r w:rsidR="0095647F">
              <w:rPr>
                <w:spacing w:val="8"/>
                <w:sz w:val="24"/>
                <w:szCs w:val="24"/>
              </w:rPr>
              <w:t>periods</w:t>
            </w:r>
            <w:r>
              <w:rPr>
                <w:sz w:val="24"/>
                <w:szCs w:val="24"/>
              </w:rPr>
              <w:t xml:space="preserve">. </w:t>
            </w:r>
            <w:r w:rsidR="0095647F">
              <w:rPr>
                <w:sz w:val="24"/>
                <w:szCs w:val="24"/>
              </w:rPr>
              <w:t xml:space="preserve">The </w:t>
            </w:r>
            <w:r w:rsidR="0095647F">
              <w:rPr>
                <w:spacing w:val="8"/>
                <w:sz w:val="24"/>
                <w:szCs w:val="24"/>
              </w:rPr>
              <w:t>survey</w:t>
            </w:r>
            <w:r w:rsidR="0095647F">
              <w:rPr>
                <w:sz w:val="24"/>
                <w:szCs w:val="24"/>
              </w:rPr>
              <w:t xml:space="preserve"> </w:t>
            </w:r>
            <w:r w:rsidR="0095647F">
              <w:rPr>
                <w:spacing w:val="5"/>
                <w:sz w:val="24"/>
                <w:szCs w:val="24"/>
              </w:rPr>
              <w:t>highlights</w:t>
            </w:r>
            <w:r w:rsidR="0095647F">
              <w:rPr>
                <w:sz w:val="24"/>
                <w:szCs w:val="24"/>
              </w:rPr>
              <w:t xml:space="preserve"> </w:t>
            </w:r>
            <w:r w:rsidR="0095647F">
              <w:rPr>
                <w:spacing w:val="10"/>
                <w:sz w:val="24"/>
                <w:szCs w:val="24"/>
              </w:rPr>
              <w:t>the</w:t>
            </w:r>
            <w:r>
              <w:rPr>
                <w:sz w:val="24"/>
                <w:szCs w:val="24"/>
              </w:rPr>
              <w:t xml:space="preserve"> 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 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inable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ontrol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sur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rm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ion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 si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nifi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onom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los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BA1899">
            <w:r>
              <w:t>We thank reviewer for this wonderful assessment.</w:t>
            </w:r>
          </w:p>
        </w:tc>
      </w:tr>
      <w:tr w:rsidR="005218CA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5218CA" w:rsidRDefault="00852F45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s,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 man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is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ppro</w:t>
            </w:r>
            <w:r>
              <w:rPr>
                <w:spacing w:val="-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 w:rsidR="0095647F">
              <w:rPr>
                <w:sz w:val="24"/>
                <w:szCs w:val="24"/>
              </w:rPr>
              <w:t>sui</w:t>
            </w:r>
            <w:r w:rsidR="0095647F">
              <w:rPr>
                <w:spacing w:val="1"/>
                <w:sz w:val="24"/>
                <w:szCs w:val="24"/>
              </w:rPr>
              <w:t>t</w:t>
            </w:r>
            <w:r w:rsidR="0095647F">
              <w:rPr>
                <w:spacing w:val="-1"/>
                <w:sz w:val="24"/>
                <w:szCs w:val="24"/>
              </w:rPr>
              <w:t>a</w:t>
            </w:r>
            <w:r w:rsidR="0095647F">
              <w:rPr>
                <w:sz w:val="24"/>
                <w:szCs w:val="24"/>
              </w:rPr>
              <w:t>ble</w:t>
            </w:r>
            <w:r w:rsidR="0095647F"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1899" w:rsidRPr="00BA1899" w:rsidRDefault="00BA1899" w:rsidP="00BA1899">
            <w:r>
              <w:t>Thank you for appreciating the suitable of the manuscript’s title.</w:t>
            </w:r>
          </w:p>
          <w:p w:rsidR="005218CA" w:rsidRDefault="005218CA"/>
        </w:tc>
      </w:tr>
      <w:tr w:rsidR="005218CA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ind w:left="460" w:right="198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s, the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bst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 of 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nusc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ipt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 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ten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stru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nsive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27753F">
            <w:r>
              <w:t xml:space="preserve">Thank you for acknowledging the coherence of the abstract. </w:t>
            </w:r>
          </w:p>
        </w:tc>
      </w:tr>
      <w:tr w:rsidR="005218CA">
        <w:trPr>
          <w:trHeight w:hRule="exact" w:val="71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before="4" w:line="220" w:lineRule="exact"/>
              <w:ind w:left="460" w:right="341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is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sci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no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27753F">
            <w:r>
              <w:t>Thanks.</w:t>
            </w:r>
          </w:p>
        </w:tc>
      </w:tr>
      <w:tr w:rsidR="005218CA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20" w:lineRule="exact"/>
              <w:ind w:left="46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</w:p>
          <w:p w:rsidR="005218CA" w:rsidRDefault="00852F45">
            <w:pPr>
              <w:ind w:left="460" w:right="447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re</w:t>
            </w:r>
            <w:r>
              <w:rPr>
                <w:sz w:val="24"/>
                <w:szCs w:val="24"/>
              </w:rPr>
              <w:t>vi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w 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tu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/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fer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 </w:t>
            </w:r>
            <w:proofErr w:type="gramStart"/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suf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ient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27753F">
            <w:r>
              <w:t>Thanks.</w:t>
            </w:r>
          </w:p>
        </w:tc>
      </w:tr>
      <w:tr w:rsidR="005218CA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</w:p>
          <w:p w:rsidR="005218CA" w:rsidRDefault="00852F45">
            <w:pPr>
              <w:ind w:left="460"/>
            </w:pP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f 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who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is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ood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suitable</w:t>
            </w:r>
            <w:r>
              <w:rPr>
                <w:spacing w:val="-1"/>
                <w:sz w:val="24"/>
                <w:szCs w:val="24"/>
              </w:rPr>
              <w:t xml:space="preserve"> f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1"/>
                <w:sz w:val="24"/>
                <w:szCs w:val="24"/>
              </w:rPr>
              <w:t xml:space="preserve"> e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ola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</w:p>
          <w:p w:rsidR="005218CA" w:rsidRDefault="00852F45">
            <w:pPr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unic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io</w:t>
            </w:r>
            <w:r>
              <w:rPr>
                <w:sz w:val="24"/>
                <w:szCs w:val="24"/>
              </w:rPr>
              <w:t>ns.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27753F">
            <w:r>
              <w:t>Thank you.</w:t>
            </w:r>
          </w:p>
        </w:tc>
      </w:tr>
      <w:tr w:rsidR="005218CA">
        <w:trPr>
          <w:trHeight w:hRule="exact" w:val="11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852F45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ten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stru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d.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ms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rime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tal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hniques/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</w:t>
            </w:r>
          </w:p>
          <w:p w:rsidR="005218CA" w:rsidRDefault="00852F45">
            <w:pPr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7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view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f lit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d, methods used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l.</w:t>
            </w:r>
          </w:p>
          <w:p w:rsidR="005218CA" w:rsidRDefault="00852F45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his unique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t has </w:t>
            </w:r>
            <w:r>
              <w:rPr>
                <w:spacing w:val="2"/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iz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to </w:t>
            </w: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ts full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tent.</w:t>
            </w:r>
          </w:p>
          <w:p w:rsidR="005218CA" w:rsidRDefault="00852F45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nd that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 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be</w:t>
            </w:r>
            <w:r>
              <w:rPr>
                <w:spacing w:val="-1"/>
                <w:sz w:val="24"/>
                <w:szCs w:val="24"/>
              </w:rPr>
              <w:t xml:space="preserve"> ac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ted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publ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on…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18CA" w:rsidRDefault="0027753F">
            <w:r>
              <w:t>Thank you for your recommendation.</w:t>
            </w:r>
          </w:p>
        </w:tc>
      </w:tr>
    </w:tbl>
    <w:p w:rsidR="005218CA" w:rsidRDefault="005218CA">
      <w:pPr>
        <w:spacing w:before="10" w:line="140" w:lineRule="exact"/>
        <w:rPr>
          <w:sz w:val="14"/>
          <w:szCs w:val="14"/>
        </w:rPr>
      </w:pPr>
    </w:p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p w:rsidR="005218CA" w:rsidRDefault="005218CA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FF2B7E" w:rsidRPr="00FF2B7E" w:rsidTr="00DD4F4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B7E" w:rsidRPr="00FF2B7E" w:rsidRDefault="00FF2B7E" w:rsidP="00FF2B7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r w:rsidRPr="00FF2B7E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 xml:space="preserve">PART  </w:t>
            </w:r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2</w:t>
            </w:r>
            <w:r w:rsidRPr="00FF2B7E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:</w:t>
            </w:r>
            <w:r w:rsidRPr="00FF2B7E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FF2B7E" w:rsidRPr="00FF2B7E" w:rsidRDefault="00FF2B7E" w:rsidP="00FF2B7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FF2B7E" w:rsidRPr="00FF2B7E" w:rsidTr="00DD4F4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B7E" w:rsidRPr="00FF2B7E" w:rsidRDefault="00FF2B7E" w:rsidP="00FF2B7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B7E" w:rsidRPr="00FF2B7E" w:rsidRDefault="00FF2B7E" w:rsidP="00FF2B7E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FF2B7E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FF2B7E" w:rsidRPr="00FF2B7E" w:rsidRDefault="00FF2B7E" w:rsidP="00FF2B7E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FF2B7E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FF2B7E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FF2B7E" w:rsidRPr="00FF2B7E" w:rsidRDefault="00FF2B7E" w:rsidP="00FF2B7E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FF2B7E" w:rsidRPr="00FF2B7E" w:rsidTr="00DD4F4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B7E" w:rsidRPr="00FF2B7E" w:rsidRDefault="00FF2B7E" w:rsidP="00FF2B7E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FF2B7E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FF2B7E" w:rsidRPr="00FF2B7E" w:rsidRDefault="00FF2B7E" w:rsidP="00FF2B7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B7E" w:rsidRPr="00FF2B7E" w:rsidRDefault="00FF2B7E" w:rsidP="00FF2B7E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FF2B7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FF2B7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FF2B7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FF2B7E" w:rsidRPr="00FF2B7E" w:rsidRDefault="00FF2B7E" w:rsidP="00FF2B7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FF2B7E" w:rsidRPr="00FF2B7E" w:rsidRDefault="0027753F" w:rsidP="00FF2B7E">
            <w:pPr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>No</w:t>
            </w:r>
          </w:p>
          <w:p w:rsidR="00FF2B7E" w:rsidRPr="00FF2B7E" w:rsidRDefault="00FF2B7E" w:rsidP="00FF2B7E">
            <w:pPr>
              <w:rPr>
                <w:rFonts w:ascii="Arial" w:eastAsia="Arial Unicode MS" w:hAnsi="Arial" w:cs="Arial"/>
                <w:lang w:val="en-GB"/>
              </w:rPr>
            </w:pPr>
          </w:p>
          <w:p w:rsidR="00FF2B7E" w:rsidRPr="00FF2B7E" w:rsidRDefault="00FF2B7E" w:rsidP="00FF2B7E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  <w:bookmarkStart w:id="1" w:name="_GoBack"/>
      <w:bookmarkEnd w:id="1"/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FF2B7E" w:rsidRDefault="00FF2B7E">
      <w:pPr>
        <w:spacing w:line="200" w:lineRule="exact"/>
      </w:pPr>
    </w:p>
    <w:p w:rsidR="005218CA" w:rsidRDefault="005218CA">
      <w:pPr>
        <w:spacing w:line="200" w:lineRule="exact"/>
      </w:pPr>
    </w:p>
    <w:p w:rsidR="00697EE2" w:rsidRDefault="00697EE2">
      <w:pPr>
        <w:spacing w:line="200" w:lineRule="exact"/>
      </w:pPr>
    </w:p>
    <w:sectPr w:rsidR="00697EE2" w:rsidSect="00FF2B7E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A79" w:rsidRDefault="00771A79">
      <w:r>
        <w:separator/>
      </w:r>
    </w:p>
  </w:endnote>
  <w:endnote w:type="continuationSeparator" w:id="0">
    <w:p w:rsidR="00771A79" w:rsidRDefault="0077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A79" w:rsidRDefault="00771A79">
      <w:r>
        <w:separator/>
      </w:r>
    </w:p>
  </w:footnote>
  <w:footnote w:type="continuationSeparator" w:id="0">
    <w:p w:rsidR="00771A79" w:rsidRDefault="00771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A4AD9"/>
    <w:multiLevelType w:val="multilevel"/>
    <w:tmpl w:val="717AE5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8CA"/>
    <w:rsid w:val="000A4286"/>
    <w:rsid w:val="000E3677"/>
    <w:rsid w:val="0027753F"/>
    <w:rsid w:val="003F0565"/>
    <w:rsid w:val="005218CA"/>
    <w:rsid w:val="00697EE2"/>
    <w:rsid w:val="00771A79"/>
    <w:rsid w:val="00852F45"/>
    <w:rsid w:val="0095647F"/>
    <w:rsid w:val="009B1474"/>
    <w:rsid w:val="00A51966"/>
    <w:rsid w:val="00BA1899"/>
    <w:rsid w:val="00C2072F"/>
    <w:rsid w:val="00E73CD0"/>
    <w:rsid w:val="00FB7C4B"/>
    <w:rsid w:val="00FF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8E0AE3-2586-430D-94F8-595680F8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6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Macrotermes+bellicosus&amp;oq=Survey+of+Termites+Infestation+%28Order%3A+Isoptera%29+in+some+selected+areas+of+Danko%2FWasagu+Local+Government+Kebbi+State-Nigeria&amp;gs_lcrp=EgZjaHJvbWUyBggAEEUYOdIBCDI2ODBqMGo3qAIIsAIB8QUe2aG0adehw_EFHtmhtGnXocM&amp;sourceid=chrome&amp;ie=UTF-8&amp;ved=2ahUKEwiHw_r1zqmTAxWaS3ADHdmfO2oQgK4QegQIARA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ajrcs.com/index.php/AJR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10</cp:revision>
  <dcterms:created xsi:type="dcterms:W3CDTF">2026-03-19T06:45:00Z</dcterms:created>
  <dcterms:modified xsi:type="dcterms:W3CDTF">2026-03-25T06:54:00Z</dcterms:modified>
</cp:coreProperties>
</file>